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2E73C" w14:textId="77777777" w:rsidR="007522F9" w:rsidRPr="00E2075B" w:rsidRDefault="007522F9" w:rsidP="00817277">
      <w:pPr>
        <w:keepNext/>
        <w:keepLines/>
        <w:jc w:val="both"/>
      </w:pP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211"/>
      </w:tblGrid>
      <w:tr w:rsidR="007522F9" w:rsidRPr="00E2075B" w14:paraId="5EAE65F2" w14:textId="77777777" w:rsidTr="000F72F3"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DD6EE"/>
          </w:tcPr>
          <w:p w14:paraId="7A6DBB11" w14:textId="77777777" w:rsidR="007522F9" w:rsidRPr="00E2075B" w:rsidRDefault="007522F9" w:rsidP="00817277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Javno naročilo</w:t>
            </w:r>
          </w:p>
        </w:tc>
      </w:tr>
      <w:tr w:rsidR="007522F9" w:rsidRPr="00E2075B" w14:paraId="48CF8215" w14:textId="77777777" w:rsidTr="000F72F3">
        <w:tc>
          <w:tcPr>
            <w:tcW w:w="2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BDD6EE"/>
            <w:vAlign w:val="center"/>
          </w:tcPr>
          <w:p w14:paraId="6389EEF8" w14:textId="77777777" w:rsidR="007522F9" w:rsidRPr="00E2075B" w:rsidRDefault="007522F9" w:rsidP="00817277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Naročnik</w:t>
            </w:r>
          </w:p>
        </w:tc>
        <w:tc>
          <w:tcPr>
            <w:tcW w:w="72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A19C2D" w14:textId="77777777" w:rsidR="007522F9" w:rsidRPr="00E2075B" w:rsidRDefault="007522F9" w:rsidP="00817277">
            <w:pPr>
              <w:keepNext/>
              <w:keepLines/>
              <w:jc w:val="both"/>
              <w:rPr>
                <w:b/>
                <w:color w:val="000000"/>
              </w:rPr>
            </w:pPr>
            <w:r w:rsidRPr="00E2075B">
              <w:rPr>
                <w:b/>
                <w:color w:val="000000"/>
              </w:rPr>
              <w:t xml:space="preserve">NIJZ </w:t>
            </w:r>
          </w:p>
          <w:p w14:paraId="7BF13C64" w14:textId="77777777" w:rsidR="007522F9" w:rsidRPr="00E2075B" w:rsidRDefault="007522F9" w:rsidP="00817277">
            <w:pPr>
              <w:keepNext/>
              <w:keepLines/>
              <w:jc w:val="both"/>
              <w:rPr>
                <w:b/>
                <w:color w:val="000000"/>
              </w:rPr>
            </w:pPr>
            <w:r w:rsidRPr="00E2075B">
              <w:rPr>
                <w:b/>
                <w:color w:val="000000"/>
              </w:rPr>
              <w:t>Trubarjeva cesta 2</w:t>
            </w:r>
          </w:p>
          <w:p w14:paraId="70A6C48E" w14:textId="77777777" w:rsidR="007522F9" w:rsidRPr="00E2075B" w:rsidRDefault="007522F9" w:rsidP="00817277">
            <w:pPr>
              <w:keepNext/>
              <w:keepLines/>
              <w:jc w:val="both"/>
              <w:rPr>
                <w:b/>
                <w:color w:val="000000"/>
              </w:rPr>
            </w:pPr>
            <w:r w:rsidRPr="00E2075B">
              <w:rPr>
                <w:b/>
                <w:color w:val="000000"/>
              </w:rPr>
              <w:t>1000 LJUBLJANA</w:t>
            </w:r>
          </w:p>
        </w:tc>
      </w:tr>
      <w:tr w:rsidR="006A1F56" w:rsidRPr="00E2075B" w14:paraId="5DBF3178" w14:textId="77777777" w:rsidTr="000F72F3">
        <w:tc>
          <w:tcPr>
            <w:tcW w:w="2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BDD6EE"/>
            <w:vAlign w:val="center"/>
          </w:tcPr>
          <w:p w14:paraId="5BBE3B44" w14:textId="703B8998" w:rsidR="006A1F56" w:rsidRPr="008C171F" w:rsidRDefault="006A1F56" w:rsidP="006A1F56">
            <w:pPr>
              <w:pStyle w:val="TableContents"/>
              <w:keepNext/>
              <w:keepLines/>
              <w:jc w:val="both"/>
              <w:rPr>
                <w:b/>
                <w:bCs/>
                <w:highlight w:val="yellow"/>
              </w:rPr>
            </w:pPr>
            <w:r w:rsidRPr="000E437A">
              <w:rPr>
                <w:b/>
                <w:bCs/>
              </w:rPr>
              <w:t>Oznaka</w:t>
            </w:r>
            <w:r w:rsidR="008C171F" w:rsidRPr="000E437A">
              <w:rPr>
                <w:b/>
                <w:bCs/>
              </w:rPr>
              <w:t xml:space="preserve"> JN</w:t>
            </w:r>
          </w:p>
        </w:tc>
        <w:tc>
          <w:tcPr>
            <w:tcW w:w="72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F47F2A" w14:textId="7601494F" w:rsidR="006A1F56" w:rsidRDefault="008C171F" w:rsidP="006A1F56">
            <w:pPr>
              <w:rPr>
                <w:rFonts w:asciiTheme="minorHAnsi" w:eastAsiaTheme="minorEastAsia" w:hAnsiTheme="minorHAnsi"/>
                <w:kern w:val="0"/>
                <w:szCs w:val="22"/>
              </w:rPr>
            </w:pPr>
            <w:r>
              <w:rPr>
                <w:rFonts w:eastAsia="Verdana" w:cs="Verdana"/>
                <w:b/>
              </w:rPr>
              <w:t xml:space="preserve"> </w:t>
            </w:r>
            <w:r w:rsidR="000E437A">
              <w:rPr>
                <w:rFonts w:eastAsia="Verdana" w:cs="Verdana"/>
                <w:b/>
              </w:rPr>
              <w:t>24L160226</w:t>
            </w:r>
          </w:p>
        </w:tc>
      </w:tr>
      <w:tr w:rsidR="006A1F56" w:rsidRPr="00E2075B" w14:paraId="4FD18EDA" w14:textId="77777777" w:rsidTr="000F72F3">
        <w:tc>
          <w:tcPr>
            <w:tcW w:w="2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BDD6EE"/>
            <w:vAlign w:val="center"/>
          </w:tcPr>
          <w:p w14:paraId="0AD99FD0" w14:textId="77777777" w:rsidR="006A1F56" w:rsidRPr="00E2075B" w:rsidRDefault="006A1F56" w:rsidP="006A1F56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Ime posla</w:t>
            </w:r>
          </w:p>
        </w:tc>
        <w:tc>
          <w:tcPr>
            <w:tcW w:w="72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D4B285" w14:textId="77777777" w:rsidR="006A1F56" w:rsidRDefault="00F76F72" w:rsidP="00946780">
            <w:r>
              <w:rPr>
                <w:rFonts w:eastAsia="Verdana" w:cs="Verdana"/>
                <w:b/>
              </w:rPr>
              <w:t>VZDRŽEVANJE ZA ORACLE ZBIRKO PODATKOV</w:t>
            </w:r>
            <w:r w:rsidR="00946780">
              <w:rPr>
                <w:rFonts w:eastAsia="Verdana" w:cs="Verdana"/>
                <w:b/>
              </w:rPr>
              <w:t xml:space="preserve"> ZA</w:t>
            </w:r>
            <w:r w:rsidR="00EE5376">
              <w:rPr>
                <w:rFonts w:eastAsia="Verdana" w:cs="Verdana"/>
                <w:b/>
              </w:rPr>
              <w:t xml:space="preserve"> </w:t>
            </w:r>
            <w:r>
              <w:rPr>
                <w:rFonts w:eastAsia="Verdana" w:cs="Verdana"/>
                <w:b/>
              </w:rPr>
              <w:t>eZDRAVJ</w:t>
            </w:r>
            <w:r w:rsidR="00946780">
              <w:rPr>
                <w:rFonts w:eastAsia="Verdana" w:cs="Verdana"/>
                <w:b/>
              </w:rPr>
              <w:t>E</w:t>
            </w:r>
          </w:p>
        </w:tc>
      </w:tr>
    </w:tbl>
    <w:p w14:paraId="356228AC" w14:textId="77777777" w:rsidR="007522F9" w:rsidRPr="006D77BC" w:rsidRDefault="007522F9" w:rsidP="00F03EEF">
      <w:pPr>
        <w:keepNext/>
        <w:keepLines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14:paraId="11BF2268" w14:textId="77777777" w:rsidR="007522F9" w:rsidRPr="00E2075B" w:rsidRDefault="007522F9" w:rsidP="00817277">
      <w:pPr>
        <w:keepNext/>
        <w:keepLines/>
        <w:jc w:val="both"/>
        <w:rPr>
          <w:szCs w:val="20"/>
        </w:rPr>
      </w:pPr>
    </w:p>
    <w:p w14:paraId="6C97B40A" w14:textId="77777777" w:rsidR="007522F9" w:rsidRDefault="007522F9" w:rsidP="00CD18B0">
      <w:pPr>
        <w:keepNext/>
        <w:keepLines/>
        <w:jc w:val="center"/>
        <w:rPr>
          <w:b/>
          <w:bCs/>
          <w:sz w:val="28"/>
          <w:szCs w:val="28"/>
        </w:rPr>
      </w:pPr>
      <w:r w:rsidRPr="00CD18B0">
        <w:rPr>
          <w:b/>
          <w:bCs/>
          <w:sz w:val="28"/>
          <w:szCs w:val="28"/>
        </w:rPr>
        <w:t>PODATKI PODIZVAJALCA</w:t>
      </w:r>
    </w:p>
    <w:p w14:paraId="12E2CFAF" w14:textId="77777777" w:rsidR="007522F9" w:rsidRPr="00CD18B0" w:rsidRDefault="007522F9" w:rsidP="002D7F2A">
      <w:pPr>
        <w:keepNext/>
        <w:keepLines/>
        <w:rPr>
          <w:b/>
          <w:bCs/>
          <w:sz w:val="28"/>
          <w:szCs w:val="28"/>
        </w:rPr>
      </w:pPr>
    </w:p>
    <w:p w14:paraId="22461D5B" w14:textId="77777777" w:rsidR="007522F9" w:rsidRDefault="007522F9" w:rsidP="00817277">
      <w:pPr>
        <w:keepNext/>
        <w:keepLines/>
        <w:jc w:val="both"/>
        <w:rPr>
          <w:szCs w:val="20"/>
        </w:rPr>
      </w:pPr>
    </w:p>
    <w:p w14:paraId="76E0E90C" w14:textId="77777777" w:rsidR="007522F9" w:rsidRDefault="007522F9" w:rsidP="00817277">
      <w:pPr>
        <w:keepNext/>
        <w:keepLines/>
        <w:jc w:val="both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0"/>
        <w:gridCol w:w="4510"/>
      </w:tblGrid>
      <w:tr w:rsidR="007522F9" w:rsidRPr="00097DCE" w14:paraId="3A109687" w14:textId="77777777" w:rsidTr="000F72F3">
        <w:tc>
          <w:tcPr>
            <w:tcW w:w="4605" w:type="dxa"/>
            <w:shd w:val="clear" w:color="auto" w:fill="BDD6EE"/>
          </w:tcPr>
          <w:p w14:paraId="2D596C05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Naziv</w:t>
            </w:r>
          </w:p>
          <w:p w14:paraId="5A91BCA1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Sedež</w:t>
            </w:r>
          </w:p>
          <w:p w14:paraId="23FE4AE6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Številka telefona</w:t>
            </w:r>
          </w:p>
          <w:p w14:paraId="6D8C2E4C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Številka telefaksa</w:t>
            </w:r>
          </w:p>
          <w:p w14:paraId="35D90429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Elektronska pošta za obveščanje</w:t>
            </w:r>
          </w:p>
        </w:tc>
        <w:tc>
          <w:tcPr>
            <w:tcW w:w="4605" w:type="dxa"/>
          </w:tcPr>
          <w:p w14:paraId="618157C2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7522F9" w:rsidRPr="00097DCE" w14:paraId="537DC158" w14:textId="77777777" w:rsidTr="000F72F3">
        <w:tc>
          <w:tcPr>
            <w:tcW w:w="4605" w:type="dxa"/>
            <w:shd w:val="clear" w:color="auto" w:fill="BDD6EE"/>
          </w:tcPr>
          <w:p w14:paraId="296B85D9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Matična številka</w:t>
            </w:r>
          </w:p>
        </w:tc>
        <w:tc>
          <w:tcPr>
            <w:tcW w:w="4605" w:type="dxa"/>
          </w:tcPr>
          <w:p w14:paraId="1CFA9047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7522F9" w:rsidRPr="00097DCE" w14:paraId="37EB6E83" w14:textId="77777777" w:rsidTr="000F72F3">
        <w:tc>
          <w:tcPr>
            <w:tcW w:w="4605" w:type="dxa"/>
            <w:shd w:val="clear" w:color="auto" w:fill="BDD6EE"/>
          </w:tcPr>
          <w:p w14:paraId="1A6F26BC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Davčna številka</w:t>
            </w:r>
          </w:p>
        </w:tc>
        <w:tc>
          <w:tcPr>
            <w:tcW w:w="4605" w:type="dxa"/>
          </w:tcPr>
          <w:p w14:paraId="352DC500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7522F9" w:rsidRPr="00097DCE" w14:paraId="1E0EA3BD" w14:textId="77777777" w:rsidTr="000F72F3">
        <w:tc>
          <w:tcPr>
            <w:tcW w:w="4605" w:type="dxa"/>
            <w:shd w:val="clear" w:color="auto" w:fill="BDD6EE"/>
          </w:tcPr>
          <w:p w14:paraId="5DFB6570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TRR in banka</w:t>
            </w:r>
          </w:p>
        </w:tc>
        <w:tc>
          <w:tcPr>
            <w:tcW w:w="4605" w:type="dxa"/>
          </w:tcPr>
          <w:p w14:paraId="106F6F54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7522F9" w:rsidRPr="00097DCE" w14:paraId="2F27AF7D" w14:textId="77777777" w:rsidTr="000F72F3">
        <w:trPr>
          <w:trHeight w:val="738"/>
        </w:trPr>
        <w:tc>
          <w:tcPr>
            <w:tcW w:w="4605" w:type="dxa"/>
            <w:shd w:val="clear" w:color="auto" w:fill="BDD6EE"/>
          </w:tcPr>
          <w:p w14:paraId="32AC424F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Vrsta storitve/blaga, ki jih bo izvedel podizvajalec</w:t>
            </w:r>
          </w:p>
        </w:tc>
        <w:tc>
          <w:tcPr>
            <w:tcW w:w="4605" w:type="dxa"/>
          </w:tcPr>
          <w:p w14:paraId="15789077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4D4AEECF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4EB86346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12C559BC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38104AF4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64183B52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  <w:p w14:paraId="10A899F9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7522F9" w:rsidRPr="00097DCE" w14:paraId="53253D4D" w14:textId="77777777" w:rsidTr="000F72F3">
        <w:trPr>
          <w:trHeight w:val="231"/>
        </w:trPr>
        <w:tc>
          <w:tcPr>
            <w:tcW w:w="4605" w:type="dxa"/>
            <w:shd w:val="clear" w:color="auto" w:fill="BDD6EE"/>
          </w:tcPr>
          <w:p w14:paraId="20841392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Količina del</w:t>
            </w:r>
          </w:p>
        </w:tc>
        <w:tc>
          <w:tcPr>
            <w:tcW w:w="4605" w:type="dxa"/>
          </w:tcPr>
          <w:p w14:paraId="05EF949F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7522F9" w:rsidRPr="00097DCE" w14:paraId="12841615" w14:textId="77777777" w:rsidTr="000F72F3">
        <w:trPr>
          <w:trHeight w:val="231"/>
        </w:trPr>
        <w:tc>
          <w:tcPr>
            <w:tcW w:w="4605" w:type="dxa"/>
            <w:shd w:val="clear" w:color="auto" w:fill="BDD6EE"/>
          </w:tcPr>
          <w:p w14:paraId="56AD8CE3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Vrednost del brez DDV</w:t>
            </w:r>
          </w:p>
        </w:tc>
        <w:tc>
          <w:tcPr>
            <w:tcW w:w="4605" w:type="dxa"/>
          </w:tcPr>
          <w:p w14:paraId="5B02B91B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  <w:tr w:rsidR="007522F9" w:rsidRPr="00097DCE" w14:paraId="5D365479" w14:textId="77777777" w:rsidTr="000F72F3">
        <w:trPr>
          <w:trHeight w:val="1429"/>
        </w:trPr>
        <w:tc>
          <w:tcPr>
            <w:tcW w:w="4605" w:type="dxa"/>
            <w:shd w:val="clear" w:color="auto" w:fill="BDD6EE"/>
          </w:tcPr>
          <w:p w14:paraId="704FCBDD" w14:textId="77777777" w:rsidR="007522F9" w:rsidRPr="00097DCE" w:rsidRDefault="007522F9" w:rsidP="00097DCE">
            <w:pPr>
              <w:keepNext/>
              <w:keepLines/>
              <w:jc w:val="both"/>
              <w:rPr>
                <w:b/>
                <w:szCs w:val="20"/>
              </w:rPr>
            </w:pPr>
            <w:r w:rsidRPr="00097DCE">
              <w:rPr>
                <w:b/>
                <w:szCs w:val="20"/>
              </w:rPr>
              <w:t>Predmet, količina, vrednost, kraj, rok izvedbe storitve/dobave blaga</w:t>
            </w:r>
          </w:p>
        </w:tc>
        <w:tc>
          <w:tcPr>
            <w:tcW w:w="4605" w:type="dxa"/>
          </w:tcPr>
          <w:p w14:paraId="404CCBE1" w14:textId="77777777" w:rsidR="007522F9" w:rsidRPr="00097DCE" w:rsidRDefault="007522F9" w:rsidP="00097DCE">
            <w:pPr>
              <w:keepNext/>
              <w:keepLines/>
              <w:jc w:val="both"/>
              <w:rPr>
                <w:szCs w:val="20"/>
              </w:rPr>
            </w:pPr>
          </w:p>
        </w:tc>
      </w:tr>
    </w:tbl>
    <w:p w14:paraId="085388B7" w14:textId="77777777" w:rsidR="007522F9" w:rsidRPr="006D77BC" w:rsidRDefault="007522F9" w:rsidP="006D77BC">
      <w:pPr>
        <w:keepNext/>
        <w:keepLines/>
        <w:jc w:val="both"/>
        <w:rPr>
          <w:sz w:val="16"/>
          <w:szCs w:val="16"/>
        </w:rPr>
      </w:pPr>
      <w:r w:rsidRPr="006D77BC">
        <w:rPr>
          <w:sz w:val="16"/>
          <w:szCs w:val="16"/>
        </w:rPr>
        <w:t>*Obrazec se fotokopira za potrebno število podizvajalcev</w:t>
      </w:r>
    </w:p>
    <w:p w14:paraId="07B09765" w14:textId="77777777" w:rsidR="007522F9" w:rsidRDefault="007522F9" w:rsidP="00817277">
      <w:pPr>
        <w:keepNext/>
        <w:keepLines/>
        <w:jc w:val="both"/>
        <w:rPr>
          <w:szCs w:val="20"/>
        </w:rPr>
      </w:pPr>
    </w:p>
    <w:p w14:paraId="1CACB909" w14:textId="77777777" w:rsidR="007522F9" w:rsidRDefault="007522F9" w:rsidP="00817277">
      <w:pPr>
        <w:keepNext/>
        <w:keepLines/>
        <w:jc w:val="both"/>
        <w:rPr>
          <w:szCs w:val="20"/>
        </w:rPr>
      </w:pPr>
      <w:r>
        <w:rPr>
          <w:szCs w:val="20"/>
        </w:rPr>
        <w:t>Ponudnik predloži za vsakega podizvajalca ESPD obrazec.</w:t>
      </w:r>
    </w:p>
    <w:p w14:paraId="294362B7" w14:textId="77777777" w:rsidR="007522F9" w:rsidRDefault="007522F9" w:rsidP="00817277">
      <w:pPr>
        <w:keepNext/>
        <w:keepLines/>
        <w:jc w:val="both"/>
        <w:rPr>
          <w:szCs w:val="20"/>
        </w:rPr>
      </w:pPr>
    </w:p>
    <w:p w14:paraId="192ED528" w14:textId="77777777" w:rsidR="007522F9" w:rsidRDefault="007522F9" w:rsidP="00817277">
      <w:pPr>
        <w:keepNext/>
        <w:keepLines/>
        <w:jc w:val="both"/>
        <w:rPr>
          <w:szCs w:val="20"/>
        </w:rPr>
      </w:pPr>
      <w:r>
        <w:rPr>
          <w:szCs w:val="20"/>
        </w:rPr>
        <w:t xml:space="preserve">V skladu s 5. odstavkom 94. člena ZJN-3 zahtevamo neposredno plačilo s strani naročnika (ustrezno obkroži):        </w:t>
      </w:r>
    </w:p>
    <w:p w14:paraId="34B42EBB" w14:textId="77777777" w:rsidR="007522F9" w:rsidRDefault="007522F9" w:rsidP="00817277">
      <w:pPr>
        <w:keepNext/>
        <w:keepLines/>
        <w:jc w:val="both"/>
        <w:rPr>
          <w:szCs w:val="20"/>
        </w:rPr>
      </w:pPr>
    </w:p>
    <w:p w14:paraId="7F71958B" w14:textId="77777777" w:rsidR="007522F9" w:rsidRDefault="007522F9" w:rsidP="00817277">
      <w:pPr>
        <w:keepNext/>
        <w:keepLines/>
        <w:jc w:val="both"/>
        <w:rPr>
          <w:szCs w:val="20"/>
        </w:rPr>
      </w:pPr>
      <w:r>
        <w:rPr>
          <w:szCs w:val="20"/>
        </w:rPr>
        <w:t>DA, ZAHTEVAMO                                     NE, NE ZAHTEVAMO</w:t>
      </w:r>
    </w:p>
    <w:p w14:paraId="4382FEFD" w14:textId="77777777" w:rsidR="007522F9" w:rsidRDefault="007522F9" w:rsidP="00817277">
      <w:pPr>
        <w:keepNext/>
        <w:keepLines/>
        <w:jc w:val="both"/>
        <w:rPr>
          <w:szCs w:val="20"/>
        </w:rPr>
      </w:pPr>
    </w:p>
    <w:p w14:paraId="137D15BE" w14:textId="77777777" w:rsidR="007522F9" w:rsidRDefault="007522F9" w:rsidP="00817277">
      <w:pPr>
        <w:keepNext/>
        <w:keepLines/>
        <w:jc w:val="both"/>
        <w:rPr>
          <w:szCs w:val="20"/>
        </w:rPr>
      </w:pPr>
    </w:p>
    <w:p w14:paraId="40B7C7BB" w14:textId="77777777" w:rsidR="007522F9" w:rsidRDefault="007522F9" w:rsidP="00817277">
      <w:pPr>
        <w:keepNext/>
        <w:keepLines/>
        <w:jc w:val="both"/>
        <w:rPr>
          <w:szCs w:val="20"/>
        </w:rPr>
      </w:pPr>
      <w:r>
        <w:rPr>
          <w:szCs w:val="20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65762321" w14:textId="77777777" w:rsidR="007522F9" w:rsidRDefault="007522F9" w:rsidP="00817277">
      <w:pPr>
        <w:keepNext/>
        <w:keepLines/>
        <w:jc w:val="both"/>
        <w:rPr>
          <w:szCs w:val="20"/>
        </w:rPr>
      </w:pPr>
    </w:p>
    <w:p w14:paraId="002E8CCC" w14:textId="77777777" w:rsidR="007522F9" w:rsidRDefault="007522F9" w:rsidP="00817277">
      <w:pPr>
        <w:keepNext/>
        <w:keepLines/>
        <w:jc w:val="both"/>
        <w:rPr>
          <w:szCs w:val="20"/>
        </w:rPr>
      </w:pPr>
    </w:p>
    <w:p w14:paraId="14DC1F7D" w14:textId="77777777" w:rsidR="007522F9" w:rsidRDefault="007522F9" w:rsidP="00817277">
      <w:pPr>
        <w:keepNext/>
        <w:keepLines/>
        <w:jc w:val="both"/>
        <w:rPr>
          <w:szCs w:val="20"/>
        </w:rPr>
      </w:pPr>
      <w:r>
        <w:rPr>
          <w:szCs w:val="20"/>
        </w:rPr>
        <w:t>Datum: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 xml:space="preserve">          Žig podizvajalca</w:t>
      </w:r>
      <w:r>
        <w:rPr>
          <w:szCs w:val="20"/>
        </w:rPr>
        <w:tab/>
        <w:t xml:space="preserve">           </w:t>
      </w:r>
      <w:r>
        <w:rPr>
          <w:szCs w:val="20"/>
        </w:rPr>
        <w:tab/>
        <w:t>Podpis podizvajalca</w:t>
      </w:r>
    </w:p>
    <w:sectPr w:rsidR="007522F9" w:rsidSect="00CD18B0">
      <w:headerReference w:type="default" r:id="rId7"/>
      <w:footerReference w:type="default" r:id="rId8"/>
      <w:pgSz w:w="11906" w:h="16838" w:code="9"/>
      <w:pgMar w:top="1418" w:right="1418" w:bottom="1077" w:left="1418" w:header="709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1909F" w14:textId="77777777" w:rsidR="007522F9" w:rsidRDefault="007522F9" w:rsidP="002E4846">
      <w:r>
        <w:separator/>
      </w:r>
    </w:p>
  </w:endnote>
  <w:endnote w:type="continuationSeparator" w:id="0">
    <w:p w14:paraId="78B3CFD6" w14:textId="77777777" w:rsidR="007522F9" w:rsidRDefault="007522F9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7522F9" w14:paraId="5822FA42" w14:textId="77777777">
      <w:tc>
        <w:tcPr>
          <w:tcW w:w="9639" w:type="dxa"/>
          <w:tcBorders>
            <w:top w:val="single" w:sz="2" w:space="0" w:color="000000"/>
          </w:tcBorders>
        </w:tcPr>
        <w:p w14:paraId="3AF4B07A" w14:textId="77777777" w:rsidR="007522F9" w:rsidRDefault="007522F9" w:rsidP="002E4846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  <w:t xml:space="preserve">                                                                                                                                                Stran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946780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946780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</w:t>
          </w:r>
        </w:p>
      </w:tc>
    </w:tr>
  </w:tbl>
  <w:p w14:paraId="50E789D2" w14:textId="77777777" w:rsidR="007522F9" w:rsidRPr="00E4674E" w:rsidRDefault="007522F9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D2314" w14:textId="77777777" w:rsidR="007522F9" w:rsidRDefault="007522F9" w:rsidP="002E4846">
      <w:r>
        <w:separator/>
      </w:r>
    </w:p>
  </w:footnote>
  <w:footnote w:type="continuationSeparator" w:id="0">
    <w:p w14:paraId="26F60E55" w14:textId="77777777" w:rsidR="007522F9" w:rsidRDefault="007522F9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02C0C" w14:textId="77777777" w:rsidR="007522F9" w:rsidRPr="003A2F36" w:rsidRDefault="007522F9" w:rsidP="0029785E">
    <w:pPr>
      <w:pStyle w:val="Header"/>
      <w:tabs>
        <w:tab w:val="left" w:pos="8910"/>
      </w:tabs>
      <w:rPr>
        <w:sz w:val="16"/>
        <w:szCs w:val="16"/>
        <w:u w:val="single"/>
      </w:rPr>
    </w:pPr>
    <w:r w:rsidRPr="003A2F36">
      <w:rPr>
        <w:sz w:val="16"/>
        <w:szCs w:val="16"/>
        <w:u w:val="single"/>
      </w:rPr>
      <w:t>Obrazec P-</w:t>
    </w:r>
    <w:r>
      <w:rPr>
        <w:sz w:val="16"/>
        <w:szCs w:val="16"/>
        <w:u w:val="single"/>
      </w:rPr>
      <w:t>6</w:t>
    </w:r>
    <w:r>
      <w:rPr>
        <w:sz w:val="16"/>
        <w:szCs w:val="16"/>
        <w:u w:val="single"/>
      </w:rPr>
      <w:tab/>
      <w:t xml:space="preserve">                                                                                                                  Podatki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BF3497"/>
    <w:multiLevelType w:val="hybridMultilevel"/>
    <w:tmpl w:val="3C724684"/>
    <w:lvl w:ilvl="0" w:tplc="C88A0770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92452D"/>
    <w:multiLevelType w:val="multilevel"/>
    <w:tmpl w:val="27A8B07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B613534"/>
    <w:multiLevelType w:val="hybridMultilevel"/>
    <w:tmpl w:val="832CD81E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11551"/>
    <w:multiLevelType w:val="hybridMultilevel"/>
    <w:tmpl w:val="EC2C1144"/>
    <w:lvl w:ilvl="0" w:tplc="04240007">
      <w:start w:val="1"/>
      <w:numFmt w:val="bullet"/>
      <w:lvlText w:val=""/>
      <w:lvlPicBulletId w:val="0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362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2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94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8662" w:hanging="360"/>
      </w:pPr>
      <w:rPr>
        <w:rFonts w:ascii="Wingdings" w:hAnsi="Wingdings" w:hint="default"/>
      </w:rPr>
    </w:lvl>
  </w:abstractNum>
  <w:abstractNum w:abstractNumId="10" w15:restartNumberingAfterBreak="0">
    <w:nsid w:val="0CBC4640"/>
    <w:multiLevelType w:val="hybridMultilevel"/>
    <w:tmpl w:val="8EE44A0C"/>
    <w:lvl w:ilvl="0" w:tplc="0424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17"/>
        </w:tabs>
        <w:ind w:left="431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37"/>
        </w:tabs>
        <w:ind w:left="50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57"/>
        </w:tabs>
        <w:ind w:left="57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77"/>
        </w:tabs>
        <w:ind w:left="647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97"/>
        </w:tabs>
        <w:ind w:left="7197" w:hanging="360"/>
      </w:pPr>
      <w:rPr>
        <w:rFonts w:ascii="Wingdings" w:hAnsi="Wingdings" w:hint="default"/>
      </w:rPr>
    </w:lvl>
  </w:abstractNum>
  <w:abstractNum w:abstractNumId="11" w15:restartNumberingAfterBreak="0">
    <w:nsid w:val="103162CC"/>
    <w:multiLevelType w:val="hybridMultilevel"/>
    <w:tmpl w:val="A8E4A872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2A16FB"/>
    <w:multiLevelType w:val="hybridMultilevel"/>
    <w:tmpl w:val="BA583FC6"/>
    <w:lvl w:ilvl="0" w:tplc="04240001">
      <w:start w:val="1"/>
      <w:numFmt w:val="bullet"/>
      <w:lvlText w:val=""/>
      <w:lvlJc w:val="left"/>
      <w:pPr>
        <w:tabs>
          <w:tab w:val="num" w:pos="66"/>
        </w:tabs>
        <w:ind w:left="6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78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</w:abstractNum>
  <w:abstractNum w:abstractNumId="13" w15:restartNumberingAfterBreak="0">
    <w:nsid w:val="168A7244"/>
    <w:multiLevelType w:val="hybridMultilevel"/>
    <w:tmpl w:val="EA9C28B6"/>
    <w:lvl w:ilvl="0" w:tplc="3542A400">
      <w:numFmt w:val="bullet"/>
      <w:lvlText w:val="-"/>
      <w:lvlJc w:val="left"/>
      <w:pPr>
        <w:ind w:left="12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4" w15:restartNumberingAfterBreak="0">
    <w:nsid w:val="184308D5"/>
    <w:multiLevelType w:val="hybridMultilevel"/>
    <w:tmpl w:val="14BCBE54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DD26A6"/>
    <w:multiLevelType w:val="hybridMultilevel"/>
    <w:tmpl w:val="B48CCEB8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C2A9C"/>
    <w:multiLevelType w:val="hybridMultilevel"/>
    <w:tmpl w:val="C8AE6304"/>
    <w:lvl w:ilvl="0" w:tplc="04240017">
      <w:start w:val="1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cs="Times New Roman" w:hint="default"/>
      </w:rPr>
    </w:lvl>
    <w:lvl w:ilvl="2" w:tplc="080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2265292"/>
    <w:multiLevelType w:val="hybridMultilevel"/>
    <w:tmpl w:val="C0ECD54E"/>
    <w:lvl w:ilvl="0" w:tplc="04240003">
      <w:start w:val="1"/>
      <w:numFmt w:val="bullet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2B2A1DAF"/>
    <w:multiLevelType w:val="hybridMultilevel"/>
    <w:tmpl w:val="0FB858DC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2C5C0CDD"/>
    <w:multiLevelType w:val="hybridMultilevel"/>
    <w:tmpl w:val="2F4CBF90"/>
    <w:lvl w:ilvl="0" w:tplc="3542A40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A4967"/>
    <w:multiLevelType w:val="hybridMultilevel"/>
    <w:tmpl w:val="C86095C2"/>
    <w:lvl w:ilvl="0" w:tplc="5DFCEF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CD2F50"/>
    <w:multiLevelType w:val="hybridMultilevel"/>
    <w:tmpl w:val="B762CB0C"/>
    <w:lvl w:ilvl="0" w:tplc="E3105E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42267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3" w15:restartNumberingAfterBreak="0">
    <w:nsid w:val="40B802B3"/>
    <w:multiLevelType w:val="hybridMultilevel"/>
    <w:tmpl w:val="6052BDB8"/>
    <w:lvl w:ilvl="0" w:tplc="42B68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9546A3"/>
    <w:multiLevelType w:val="hybridMultilevel"/>
    <w:tmpl w:val="50BA7B58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C0B05"/>
    <w:multiLevelType w:val="hybridMultilevel"/>
    <w:tmpl w:val="023E4274"/>
    <w:lvl w:ilvl="0" w:tplc="0424001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8116D2"/>
    <w:multiLevelType w:val="hybridMultilevel"/>
    <w:tmpl w:val="38822394"/>
    <w:lvl w:ilvl="0" w:tplc="0424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EC1401"/>
    <w:multiLevelType w:val="hybridMultilevel"/>
    <w:tmpl w:val="75BE5CC8"/>
    <w:lvl w:ilvl="0" w:tplc="D7767B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53F3E"/>
    <w:multiLevelType w:val="hybridMultilevel"/>
    <w:tmpl w:val="FCD2C34C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5594A"/>
    <w:multiLevelType w:val="hybridMultilevel"/>
    <w:tmpl w:val="538A24C2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B61A7"/>
    <w:multiLevelType w:val="hybridMultilevel"/>
    <w:tmpl w:val="585C5682"/>
    <w:lvl w:ilvl="0" w:tplc="A75059A6">
      <w:numFmt w:val="bullet"/>
      <w:lvlText w:val="-"/>
      <w:lvlJc w:val="left"/>
      <w:pPr>
        <w:tabs>
          <w:tab w:val="num" w:pos="2072"/>
        </w:tabs>
        <w:ind w:left="2072" w:hanging="360"/>
      </w:pPr>
      <w:rPr>
        <w:rFonts w:ascii="Verdana" w:eastAsia="Times New Roman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96"/>
        </w:tabs>
        <w:ind w:left="229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016"/>
        </w:tabs>
        <w:ind w:left="30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736"/>
        </w:tabs>
        <w:ind w:left="37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456"/>
        </w:tabs>
        <w:ind w:left="445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176"/>
        </w:tabs>
        <w:ind w:left="51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96"/>
        </w:tabs>
        <w:ind w:left="58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616"/>
        </w:tabs>
        <w:ind w:left="661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336"/>
        </w:tabs>
        <w:ind w:left="7336" w:hanging="360"/>
      </w:pPr>
      <w:rPr>
        <w:rFonts w:ascii="Wingdings" w:hAnsi="Wingdings" w:hint="default"/>
      </w:rPr>
    </w:lvl>
  </w:abstractNum>
  <w:abstractNum w:abstractNumId="31" w15:restartNumberingAfterBreak="0">
    <w:nsid w:val="656F0DD5"/>
    <w:multiLevelType w:val="hybridMultilevel"/>
    <w:tmpl w:val="8BFEFF10"/>
    <w:lvl w:ilvl="0" w:tplc="0424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66813596"/>
    <w:multiLevelType w:val="hybridMultilevel"/>
    <w:tmpl w:val="EC4E006E"/>
    <w:lvl w:ilvl="0" w:tplc="04240007">
      <w:start w:val="1"/>
      <w:numFmt w:val="bullet"/>
      <w:lvlText w:val=""/>
      <w:lvlPicBulletId w:val="0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66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3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</w:abstractNum>
  <w:abstractNum w:abstractNumId="33" w15:restartNumberingAfterBreak="0">
    <w:nsid w:val="6B741C5B"/>
    <w:multiLevelType w:val="hybridMultilevel"/>
    <w:tmpl w:val="0876D5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27BBE"/>
    <w:multiLevelType w:val="hybridMultilevel"/>
    <w:tmpl w:val="FFD64C06"/>
    <w:lvl w:ilvl="0" w:tplc="0000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FC5F52"/>
    <w:multiLevelType w:val="hybridMultilevel"/>
    <w:tmpl w:val="0B5062CE"/>
    <w:lvl w:ilvl="0" w:tplc="C3448A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2980190">
    <w:abstractNumId w:val="0"/>
  </w:num>
  <w:num w:numId="2" w16cid:durableId="435173514">
    <w:abstractNumId w:val="1"/>
  </w:num>
  <w:num w:numId="3" w16cid:durableId="1528642320">
    <w:abstractNumId w:val="2"/>
  </w:num>
  <w:num w:numId="4" w16cid:durableId="1491411668">
    <w:abstractNumId w:val="3"/>
  </w:num>
  <w:num w:numId="5" w16cid:durableId="1301305832">
    <w:abstractNumId w:val="4"/>
  </w:num>
  <w:num w:numId="6" w16cid:durableId="1674407845">
    <w:abstractNumId w:val="5"/>
  </w:num>
  <w:num w:numId="7" w16cid:durableId="2135058855">
    <w:abstractNumId w:val="36"/>
  </w:num>
  <w:num w:numId="8" w16cid:durableId="1849514699">
    <w:abstractNumId w:val="27"/>
  </w:num>
  <w:num w:numId="9" w16cid:durableId="376244990">
    <w:abstractNumId w:val="21"/>
  </w:num>
  <w:num w:numId="10" w16cid:durableId="248664573">
    <w:abstractNumId w:val="35"/>
  </w:num>
  <w:num w:numId="11" w16cid:durableId="1709257901">
    <w:abstractNumId w:val="6"/>
  </w:num>
  <w:num w:numId="12" w16cid:durableId="1687823318">
    <w:abstractNumId w:val="37"/>
  </w:num>
  <w:num w:numId="13" w16cid:durableId="1384794125">
    <w:abstractNumId w:val="18"/>
  </w:num>
  <w:num w:numId="14" w16cid:durableId="1633949174">
    <w:abstractNumId w:val="12"/>
  </w:num>
  <w:num w:numId="15" w16cid:durableId="1740210051">
    <w:abstractNumId w:val="26"/>
  </w:num>
  <w:num w:numId="16" w16cid:durableId="1821919049">
    <w:abstractNumId w:val="32"/>
  </w:num>
  <w:num w:numId="17" w16cid:durableId="784423886">
    <w:abstractNumId w:val="9"/>
  </w:num>
  <w:num w:numId="18" w16cid:durableId="541016690">
    <w:abstractNumId w:val="31"/>
  </w:num>
  <w:num w:numId="19" w16cid:durableId="883254024">
    <w:abstractNumId w:val="10"/>
  </w:num>
  <w:num w:numId="20" w16cid:durableId="1747680036">
    <w:abstractNumId w:val="23"/>
  </w:num>
  <w:num w:numId="21" w16cid:durableId="1163356725">
    <w:abstractNumId w:val="22"/>
  </w:num>
  <w:num w:numId="22" w16cid:durableId="91122138">
    <w:abstractNumId w:val="7"/>
  </w:num>
  <w:num w:numId="23" w16cid:durableId="1119765579">
    <w:abstractNumId w:val="19"/>
  </w:num>
  <w:num w:numId="24" w16cid:durableId="1831020193">
    <w:abstractNumId w:val="16"/>
  </w:num>
  <w:num w:numId="25" w16cid:durableId="1583417139">
    <w:abstractNumId w:val="29"/>
  </w:num>
  <w:num w:numId="26" w16cid:durableId="918096727">
    <w:abstractNumId w:val="28"/>
  </w:num>
  <w:num w:numId="27" w16cid:durableId="372273925">
    <w:abstractNumId w:val="8"/>
  </w:num>
  <w:num w:numId="28" w16cid:durableId="407963473">
    <w:abstractNumId w:val="11"/>
  </w:num>
  <w:num w:numId="29" w16cid:durableId="873734197">
    <w:abstractNumId w:val="24"/>
  </w:num>
  <w:num w:numId="30" w16cid:durableId="1274283289">
    <w:abstractNumId w:val="15"/>
  </w:num>
  <w:num w:numId="31" w16cid:durableId="415130599">
    <w:abstractNumId w:val="13"/>
  </w:num>
  <w:num w:numId="32" w16cid:durableId="1170145744">
    <w:abstractNumId w:val="25"/>
  </w:num>
  <w:num w:numId="33" w16cid:durableId="1073895643">
    <w:abstractNumId w:val="14"/>
  </w:num>
  <w:num w:numId="34" w16cid:durableId="1575818985">
    <w:abstractNumId w:val="30"/>
  </w:num>
  <w:num w:numId="35" w16cid:durableId="206844591">
    <w:abstractNumId w:val="17"/>
  </w:num>
  <w:num w:numId="36" w16cid:durableId="2062052430">
    <w:abstractNumId w:val="33"/>
  </w:num>
  <w:num w:numId="37" w16cid:durableId="1120223140">
    <w:abstractNumId w:val="34"/>
  </w:num>
  <w:num w:numId="38" w16cid:durableId="12974190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C18"/>
    <w:rsid w:val="00002692"/>
    <w:rsid w:val="00007347"/>
    <w:rsid w:val="0001416C"/>
    <w:rsid w:val="0001494A"/>
    <w:rsid w:val="00022475"/>
    <w:rsid w:val="0002401E"/>
    <w:rsid w:val="00025443"/>
    <w:rsid w:val="00025CBE"/>
    <w:rsid w:val="0003068B"/>
    <w:rsid w:val="00037EE5"/>
    <w:rsid w:val="00040E86"/>
    <w:rsid w:val="000421CB"/>
    <w:rsid w:val="00045202"/>
    <w:rsid w:val="00051E21"/>
    <w:rsid w:val="0006456B"/>
    <w:rsid w:val="0006700A"/>
    <w:rsid w:val="00071847"/>
    <w:rsid w:val="00072896"/>
    <w:rsid w:val="00074A9B"/>
    <w:rsid w:val="00083412"/>
    <w:rsid w:val="000851A2"/>
    <w:rsid w:val="00087321"/>
    <w:rsid w:val="00091F9C"/>
    <w:rsid w:val="00092016"/>
    <w:rsid w:val="00094ADC"/>
    <w:rsid w:val="00097203"/>
    <w:rsid w:val="00097DCE"/>
    <w:rsid w:val="000A7BD3"/>
    <w:rsid w:val="000B2AF0"/>
    <w:rsid w:val="000B6741"/>
    <w:rsid w:val="000C2822"/>
    <w:rsid w:val="000E23C1"/>
    <w:rsid w:val="000E437A"/>
    <w:rsid w:val="000F4284"/>
    <w:rsid w:val="000F528F"/>
    <w:rsid w:val="000F72F3"/>
    <w:rsid w:val="00100546"/>
    <w:rsid w:val="00100748"/>
    <w:rsid w:val="0010143C"/>
    <w:rsid w:val="00101946"/>
    <w:rsid w:val="00113163"/>
    <w:rsid w:val="00123289"/>
    <w:rsid w:val="00126BDD"/>
    <w:rsid w:val="00126ED8"/>
    <w:rsid w:val="001400C5"/>
    <w:rsid w:val="001504DE"/>
    <w:rsid w:val="0017139E"/>
    <w:rsid w:val="001727C4"/>
    <w:rsid w:val="00175F30"/>
    <w:rsid w:val="00182387"/>
    <w:rsid w:val="001904B2"/>
    <w:rsid w:val="001916B5"/>
    <w:rsid w:val="00195C3C"/>
    <w:rsid w:val="001A143A"/>
    <w:rsid w:val="001A2964"/>
    <w:rsid w:val="001A3649"/>
    <w:rsid w:val="001A61F1"/>
    <w:rsid w:val="001B3EDC"/>
    <w:rsid w:val="001C1AA2"/>
    <w:rsid w:val="001D0BFD"/>
    <w:rsid w:val="001D1813"/>
    <w:rsid w:val="001D6FB0"/>
    <w:rsid w:val="001E2263"/>
    <w:rsid w:val="001E3E8A"/>
    <w:rsid w:val="001E6E35"/>
    <w:rsid w:val="001F50AF"/>
    <w:rsid w:val="001F6E62"/>
    <w:rsid w:val="001F7493"/>
    <w:rsid w:val="00214011"/>
    <w:rsid w:val="00214CF9"/>
    <w:rsid w:val="002156AD"/>
    <w:rsid w:val="002212BE"/>
    <w:rsid w:val="002226EE"/>
    <w:rsid w:val="00225C99"/>
    <w:rsid w:val="0023102C"/>
    <w:rsid w:val="00231447"/>
    <w:rsid w:val="00240461"/>
    <w:rsid w:val="00257121"/>
    <w:rsid w:val="00282A0D"/>
    <w:rsid w:val="00286276"/>
    <w:rsid w:val="00292FF3"/>
    <w:rsid w:val="0029785E"/>
    <w:rsid w:val="002A0EF1"/>
    <w:rsid w:val="002A75C5"/>
    <w:rsid w:val="002B32D3"/>
    <w:rsid w:val="002C6210"/>
    <w:rsid w:val="002D0B35"/>
    <w:rsid w:val="002D6E27"/>
    <w:rsid w:val="002D7F2A"/>
    <w:rsid w:val="002E3037"/>
    <w:rsid w:val="002E4846"/>
    <w:rsid w:val="002F1B82"/>
    <w:rsid w:val="002F7CC2"/>
    <w:rsid w:val="0030799C"/>
    <w:rsid w:val="00311BCF"/>
    <w:rsid w:val="00317179"/>
    <w:rsid w:val="003217C7"/>
    <w:rsid w:val="00323B2D"/>
    <w:rsid w:val="00324B62"/>
    <w:rsid w:val="003250E7"/>
    <w:rsid w:val="00325BF8"/>
    <w:rsid w:val="00350C03"/>
    <w:rsid w:val="0035230C"/>
    <w:rsid w:val="00355AB9"/>
    <w:rsid w:val="00360682"/>
    <w:rsid w:val="003644CE"/>
    <w:rsid w:val="00365E06"/>
    <w:rsid w:val="0037391C"/>
    <w:rsid w:val="00376475"/>
    <w:rsid w:val="00382EFD"/>
    <w:rsid w:val="003924CE"/>
    <w:rsid w:val="003A0EAA"/>
    <w:rsid w:val="003A1891"/>
    <w:rsid w:val="003A2F36"/>
    <w:rsid w:val="003A5621"/>
    <w:rsid w:val="003C2CDA"/>
    <w:rsid w:val="003C5B91"/>
    <w:rsid w:val="003D285E"/>
    <w:rsid w:val="003D34E3"/>
    <w:rsid w:val="003D4F3F"/>
    <w:rsid w:val="003E157E"/>
    <w:rsid w:val="003E7EC9"/>
    <w:rsid w:val="003F1A8D"/>
    <w:rsid w:val="00400117"/>
    <w:rsid w:val="00400C7F"/>
    <w:rsid w:val="0041453E"/>
    <w:rsid w:val="00416BAC"/>
    <w:rsid w:val="00422C87"/>
    <w:rsid w:val="00422D55"/>
    <w:rsid w:val="00434C97"/>
    <w:rsid w:val="00437EB6"/>
    <w:rsid w:val="00441434"/>
    <w:rsid w:val="004446F4"/>
    <w:rsid w:val="00444899"/>
    <w:rsid w:val="00447D7A"/>
    <w:rsid w:val="004501B1"/>
    <w:rsid w:val="0045164B"/>
    <w:rsid w:val="00456797"/>
    <w:rsid w:val="0045684C"/>
    <w:rsid w:val="00464A96"/>
    <w:rsid w:val="004657B4"/>
    <w:rsid w:val="0047168F"/>
    <w:rsid w:val="00471F6C"/>
    <w:rsid w:val="0047374E"/>
    <w:rsid w:val="00474A8D"/>
    <w:rsid w:val="00486514"/>
    <w:rsid w:val="00494660"/>
    <w:rsid w:val="004A126C"/>
    <w:rsid w:val="004A4A98"/>
    <w:rsid w:val="004A72C3"/>
    <w:rsid w:val="004E2B5E"/>
    <w:rsid w:val="004E2DCB"/>
    <w:rsid w:val="004E62C8"/>
    <w:rsid w:val="004E7AA6"/>
    <w:rsid w:val="004F617F"/>
    <w:rsid w:val="00503CB1"/>
    <w:rsid w:val="005118A6"/>
    <w:rsid w:val="00511F9C"/>
    <w:rsid w:val="0051785C"/>
    <w:rsid w:val="005428E0"/>
    <w:rsid w:val="0054290B"/>
    <w:rsid w:val="005654EC"/>
    <w:rsid w:val="00572CBD"/>
    <w:rsid w:val="005755CF"/>
    <w:rsid w:val="00577E7E"/>
    <w:rsid w:val="005815CC"/>
    <w:rsid w:val="00582CC4"/>
    <w:rsid w:val="00585C18"/>
    <w:rsid w:val="00592F0E"/>
    <w:rsid w:val="00597FC1"/>
    <w:rsid w:val="005B621E"/>
    <w:rsid w:val="005C4815"/>
    <w:rsid w:val="005C6AB8"/>
    <w:rsid w:val="005C7446"/>
    <w:rsid w:val="005E7CB4"/>
    <w:rsid w:val="005F5B12"/>
    <w:rsid w:val="00613F2A"/>
    <w:rsid w:val="00621FA2"/>
    <w:rsid w:val="006227DA"/>
    <w:rsid w:val="00633A96"/>
    <w:rsid w:val="00653E45"/>
    <w:rsid w:val="006562B5"/>
    <w:rsid w:val="00661CD7"/>
    <w:rsid w:val="00663ECA"/>
    <w:rsid w:val="006648D5"/>
    <w:rsid w:val="00666D68"/>
    <w:rsid w:val="00681116"/>
    <w:rsid w:val="00683E6D"/>
    <w:rsid w:val="00684233"/>
    <w:rsid w:val="00684C19"/>
    <w:rsid w:val="006A052C"/>
    <w:rsid w:val="006A1417"/>
    <w:rsid w:val="006A1F56"/>
    <w:rsid w:val="006B1477"/>
    <w:rsid w:val="006B200D"/>
    <w:rsid w:val="006B59F8"/>
    <w:rsid w:val="006B6160"/>
    <w:rsid w:val="006C65FC"/>
    <w:rsid w:val="006D2B87"/>
    <w:rsid w:val="006D77BC"/>
    <w:rsid w:val="006E2D61"/>
    <w:rsid w:val="006E374C"/>
    <w:rsid w:val="0073230D"/>
    <w:rsid w:val="007346C6"/>
    <w:rsid w:val="007371BB"/>
    <w:rsid w:val="00740A11"/>
    <w:rsid w:val="00745F2D"/>
    <w:rsid w:val="007522F9"/>
    <w:rsid w:val="00770B18"/>
    <w:rsid w:val="00774A37"/>
    <w:rsid w:val="007756DC"/>
    <w:rsid w:val="00783F24"/>
    <w:rsid w:val="00790462"/>
    <w:rsid w:val="00791A6A"/>
    <w:rsid w:val="0079589E"/>
    <w:rsid w:val="007969B6"/>
    <w:rsid w:val="00796FA0"/>
    <w:rsid w:val="007A49D5"/>
    <w:rsid w:val="007C0FFC"/>
    <w:rsid w:val="007D238C"/>
    <w:rsid w:val="007F01F1"/>
    <w:rsid w:val="007F2B09"/>
    <w:rsid w:val="00804749"/>
    <w:rsid w:val="0080636C"/>
    <w:rsid w:val="00814F9F"/>
    <w:rsid w:val="00817277"/>
    <w:rsid w:val="00822055"/>
    <w:rsid w:val="00826021"/>
    <w:rsid w:val="00831E5E"/>
    <w:rsid w:val="0083295D"/>
    <w:rsid w:val="008378A9"/>
    <w:rsid w:val="00840568"/>
    <w:rsid w:val="00842E08"/>
    <w:rsid w:val="00845E73"/>
    <w:rsid w:val="00851A7A"/>
    <w:rsid w:val="008627B2"/>
    <w:rsid w:val="008867A5"/>
    <w:rsid w:val="008A3E79"/>
    <w:rsid w:val="008C171F"/>
    <w:rsid w:val="008C4D31"/>
    <w:rsid w:val="008C5F0B"/>
    <w:rsid w:val="008C747D"/>
    <w:rsid w:val="008D2D79"/>
    <w:rsid w:val="008D336A"/>
    <w:rsid w:val="009112BF"/>
    <w:rsid w:val="009160B5"/>
    <w:rsid w:val="00921B2B"/>
    <w:rsid w:val="00922036"/>
    <w:rsid w:val="00935659"/>
    <w:rsid w:val="009404B8"/>
    <w:rsid w:val="009409D0"/>
    <w:rsid w:val="00945514"/>
    <w:rsid w:val="00945A06"/>
    <w:rsid w:val="00945B6F"/>
    <w:rsid w:val="00946780"/>
    <w:rsid w:val="009478B2"/>
    <w:rsid w:val="00952EDD"/>
    <w:rsid w:val="00957167"/>
    <w:rsid w:val="00957E7F"/>
    <w:rsid w:val="00957F38"/>
    <w:rsid w:val="00965ADA"/>
    <w:rsid w:val="00974DE8"/>
    <w:rsid w:val="009758C4"/>
    <w:rsid w:val="00980AB0"/>
    <w:rsid w:val="009873FD"/>
    <w:rsid w:val="009D0A01"/>
    <w:rsid w:val="009D62E2"/>
    <w:rsid w:val="009F26A7"/>
    <w:rsid w:val="009F32C0"/>
    <w:rsid w:val="00A061C3"/>
    <w:rsid w:val="00A07FEF"/>
    <w:rsid w:val="00A107D1"/>
    <w:rsid w:val="00A1200F"/>
    <w:rsid w:val="00A1470A"/>
    <w:rsid w:val="00A26D77"/>
    <w:rsid w:val="00A30CFB"/>
    <w:rsid w:val="00A40A17"/>
    <w:rsid w:val="00A44C94"/>
    <w:rsid w:val="00A47225"/>
    <w:rsid w:val="00A724E5"/>
    <w:rsid w:val="00A82F66"/>
    <w:rsid w:val="00A8761B"/>
    <w:rsid w:val="00A94758"/>
    <w:rsid w:val="00A96E14"/>
    <w:rsid w:val="00AA6123"/>
    <w:rsid w:val="00AB294F"/>
    <w:rsid w:val="00AC1E68"/>
    <w:rsid w:val="00AC31BB"/>
    <w:rsid w:val="00AC5E98"/>
    <w:rsid w:val="00AE1956"/>
    <w:rsid w:val="00AE2029"/>
    <w:rsid w:val="00AE5CFC"/>
    <w:rsid w:val="00AF3325"/>
    <w:rsid w:val="00B11D0F"/>
    <w:rsid w:val="00B141CC"/>
    <w:rsid w:val="00B4400A"/>
    <w:rsid w:val="00B53762"/>
    <w:rsid w:val="00B559D5"/>
    <w:rsid w:val="00B6463A"/>
    <w:rsid w:val="00B91895"/>
    <w:rsid w:val="00B91C26"/>
    <w:rsid w:val="00B96BC6"/>
    <w:rsid w:val="00BA372E"/>
    <w:rsid w:val="00BB2350"/>
    <w:rsid w:val="00BB432D"/>
    <w:rsid w:val="00BB4BFF"/>
    <w:rsid w:val="00BB4EB5"/>
    <w:rsid w:val="00BD1DEF"/>
    <w:rsid w:val="00BE0164"/>
    <w:rsid w:val="00BE7CD8"/>
    <w:rsid w:val="00BF60D2"/>
    <w:rsid w:val="00C023D5"/>
    <w:rsid w:val="00C11073"/>
    <w:rsid w:val="00C15C8A"/>
    <w:rsid w:val="00C24C69"/>
    <w:rsid w:val="00C261EB"/>
    <w:rsid w:val="00C44B40"/>
    <w:rsid w:val="00C560CD"/>
    <w:rsid w:val="00C5778A"/>
    <w:rsid w:val="00C64FD4"/>
    <w:rsid w:val="00C6562B"/>
    <w:rsid w:val="00C660DA"/>
    <w:rsid w:val="00C76108"/>
    <w:rsid w:val="00C80D12"/>
    <w:rsid w:val="00C81B4E"/>
    <w:rsid w:val="00C87799"/>
    <w:rsid w:val="00C917B1"/>
    <w:rsid w:val="00C92ED9"/>
    <w:rsid w:val="00CA4D0E"/>
    <w:rsid w:val="00CB071D"/>
    <w:rsid w:val="00CC0AF6"/>
    <w:rsid w:val="00CD18B0"/>
    <w:rsid w:val="00CD793E"/>
    <w:rsid w:val="00CD7A84"/>
    <w:rsid w:val="00CE3069"/>
    <w:rsid w:val="00D072E4"/>
    <w:rsid w:val="00D07FB5"/>
    <w:rsid w:val="00D166A6"/>
    <w:rsid w:val="00D22724"/>
    <w:rsid w:val="00D26476"/>
    <w:rsid w:val="00D27449"/>
    <w:rsid w:val="00D34CF9"/>
    <w:rsid w:val="00D34DCC"/>
    <w:rsid w:val="00D4271A"/>
    <w:rsid w:val="00D47AFA"/>
    <w:rsid w:val="00D5565F"/>
    <w:rsid w:val="00D5787B"/>
    <w:rsid w:val="00D71080"/>
    <w:rsid w:val="00D729E4"/>
    <w:rsid w:val="00D72BC6"/>
    <w:rsid w:val="00D735D0"/>
    <w:rsid w:val="00D77D83"/>
    <w:rsid w:val="00D81E67"/>
    <w:rsid w:val="00D85229"/>
    <w:rsid w:val="00D92409"/>
    <w:rsid w:val="00D95B2A"/>
    <w:rsid w:val="00D969C6"/>
    <w:rsid w:val="00DA6314"/>
    <w:rsid w:val="00DC6BC1"/>
    <w:rsid w:val="00DD32A7"/>
    <w:rsid w:val="00DE007C"/>
    <w:rsid w:val="00DE6C53"/>
    <w:rsid w:val="00DF131E"/>
    <w:rsid w:val="00DF33F3"/>
    <w:rsid w:val="00DF45B9"/>
    <w:rsid w:val="00DF640B"/>
    <w:rsid w:val="00E05059"/>
    <w:rsid w:val="00E067A9"/>
    <w:rsid w:val="00E06F8B"/>
    <w:rsid w:val="00E12989"/>
    <w:rsid w:val="00E13737"/>
    <w:rsid w:val="00E2075B"/>
    <w:rsid w:val="00E23922"/>
    <w:rsid w:val="00E24CE4"/>
    <w:rsid w:val="00E32B67"/>
    <w:rsid w:val="00E33791"/>
    <w:rsid w:val="00E3412F"/>
    <w:rsid w:val="00E34581"/>
    <w:rsid w:val="00E4034A"/>
    <w:rsid w:val="00E4674E"/>
    <w:rsid w:val="00E5421F"/>
    <w:rsid w:val="00E602D6"/>
    <w:rsid w:val="00E61942"/>
    <w:rsid w:val="00E7342D"/>
    <w:rsid w:val="00E74FA2"/>
    <w:rsid w:val="00E77785"/>
    <w:rsid w:val="00E77837"/>
    <w:rsid w:val="00E81FD3"/>
    <w:rsid w:val="00E862F2"/>
    <w:rsid w:val="00E93235"/>
    <w:rsid w:val="00E94750"/>
    <w:rsid w:val="00EA0319"/>
    <w:rsid w:val="00EA6419"/>
    <w:rsid w:val="00EB13C6"/>
    <w:rsid w:val="00EB5CB6"/>
    <w:rsid w:val="00EB7A30"/>
    <w:rsid w:val="00EC4C05"/>
    <w:rsid w:val="00EC59EF"/>
    <w:rsid w:val="00ED48B3"/>
    <w:rsid w:val="00EE5376"/>
    <w:rsid w:val="00EE7629"/>
    <w:rsid w:val="00EF09C3"/>
    <w:rsid w:val="00EF6DD3"/>
    <w:rsid w:val="00EF7E45"/>
    <w:rsid w:val="00F02AA4"/>
    <w:rsid w:val="00F03EEF"/>
    <w:rsid w:val="00F043CE"/>
    <w:rsid w:val="00F05455"/>
    <w:rsid w:val="00F12E4C"/>
    <w:rsid w:val="00F2294C"/>
    <w:rsid w:val="00F30E7C"/>
    <w:rsid w:val="00F31E77"/>
    <w:rsid w:val="00F352C7"/>
    <w:rsid w:val="00F36973"/>
    <w:rsid w:val="00F36C13"/>
    <w:rsid w:val="00F37C0E"/>
    <w:rsid w:val="00F614E3"/>
    <w:rsid w:val="00F662B9"/>
    <w:rsid w:val="00F73FC3"/>
    <w:rsid w:val="00F74F67"/>
    <w:rsid w:val="00F76F72"/>
    <w:rsid w:val="00F82F32"/>
    <w:rsid w:val="00F90009"/>
    <w:rsid w:val="00F92578"/>
    <w:rsid w:val="00F95DCD"/>
    <w:rsid w:val="00F96C4C"/>
    <w:rsid w:val="00FA6797"/>
    <w:rsid w:val="00FA7632"/>
    <w:rsid w:val="00FB6A2F"/>
    <w:rsid w:val="00FC240C"/>
    <w:rsid w:val="00FC2B62"/>
    <w:rsid w:val="00FC6AB3"/>
    <w:rsid w:val="00FD691D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09A81CF"/>
  <w15:docId w15:val="{5CC56DDF-B19E-4DC0-A9FF-8B44A8C1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568"/>
    <w:pPr>
      <w:widowControl w:val="0"/>
      <w:suppressAutoHyphens/>
    </w:pPr>
    <w:rPr>
      <w:rFonts w:ascii="Verdana" w:eastAsia="Arial Unicode MS" w:hAnsi="Verdana"/>
      <w:kern w:val="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uiPriority w:val="99"/>
    <w:rsid w:val="008C747D"/>
    <w:rPr>
      <w:vertAlign w:val="superscript"/>
    </w:rPr>
  </w:style>
  <w:style w:type="character" w:customStyle="1" w:styleId="NumberingSymbols">
    <w:name w:val="Numbering Symbols"/>
    <w:uiPriority w:val="99"/>
    <w:rsid w:val="008C747D"/>
  </w:style>
  <w:style w:type="character" w:styleId="FootnoteReference">
    <w:name w:val="footnote reference"/>
    <w:basedOn w:val="DefaultParagraphFont"/>
    <w:uiPriority w:val="99"/>
    <w:semiHidden/>
    <w:rsid w:val="008C747D"/>
    <w:rPr>
      <w:rFonts w:cs="Times New Roman"/>
      <w:vertAlign w:val="superscript"/>
    </w:rPr>
  </w:style>
  <w:style w:type="character" w:customStyle="1" w:styleId="WW8Num3z0">
    <w:name w:val="WW8Num3z0"/>
    <w:uiPriority w:val="99"/>
    <w:rsid w:val="008C747D"/>
    <w:rPr>
      <w:rFonts w:ascii="Symbol" w:hAnsi="Symbol"/>
    </w:rPr>
  </w:style>
  <w:style w:type="character" w:customStyle="1" w:styleId="WW8Num2z0">
    <w:name w:val="WW8Num2z0"/>
    <w:uiPriority w:val="99"/>
    <w:rsid w:val="008C747D"/>
  </w:style>
  <w:style w:type="character" w:customStyle="1" w:styleId="WW8Num2z1">
    <w:name w:val="WW8Num2z1"/>
    <w:uiPriority w:val="99"/>
    <w:rsid w:val="008C747D"/>
    <w:rPr>
      <w:rFonts w:ascii="Courier New" w:hAnsi="Courier New"/>
    </w:rPr>
  </w:style>
  <w:style w:type="character" w:customStyle="1" w:styleId="WW8Num2z2">
    <w:name w:val="WW8Num2z2"/>
    <w:uiPriority w:val="99"/>
    <w:rsid w:val="008C747D"/>
    <w:rPr>
      <w:rFonts w:ascii="Wingdings" w:hAnsi="Wingdings"/>
    </w:rPr>
  </w:style>
  <w:style w:type="character" w:customStyle="1" w:styleId="WW8Num4z0">
    <w:name w:val="WW8Num4z0"/>
    <w:uiPriority w:val="99"/>
    <w:rsid w:val="008C747D"/>
    <w:rPr>
      <w:rFonts w:ascii="Symbol" w:hAnsi="Symbol"/>
    </w:rPr>
  </w:style>
  <w:style w:type="character" w:customStyle="1" w:styleId="RTFNum21">
    <w:name w:val="RTF_Num 2 1"/>
    <w:uiPriority w:val="99"/>
    <w:rsid w:val="008C747D"/>
  </w:style>
  <w:style w:type="paragraph" w:styleId="BodyText">
    <w:name w:val="Body Text"/>
    <w:basedOn w:val="Normal"/>
    <w:link w:val="BodyTextChar"/>
    <w:uiPriority w:val="99"/>
    <w:rsid w:val="008C74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96BC6"/>
    <w:rPr>
      <w:rFonts w:ascii="Verdana" w:eastAsia="Arial Unicode MS" w:hAnsi="Verdana" w:cs="Times New Roman"/>
      <w:kern w:val="1"/>
      <w:sz w:val="24"/>
      <w:szCs w:val="24"/>
    </w:rPr>
  </w:style>
  <w:style w:type="paragraph" w:customStyle="1" w:styleId="Heading">
    <w:name w:val="Heading"/>
    <w:basedOn w:val="Normal"/>
    <w:next w:val="BodyText"/>
    <w:uiPriority w:val="99"/>
    <w:rsid w:val="008C747D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uiPriority w:val="99"/>
    <w:rsid w:val="008C747D"/>
    <w:rPr>
      <w:rFonts w:cs="Tahoma"/>
      <w:sz w:val="24"/>
    </w:rPr>
  </w:style>
  <w:style w:type="paragraph" w:customStyle="1" w:styleId="TableContents">
    <w:name w:val="Table Contents"/>
    <w:basedOn w:val="Normal"/>
    <w:uiPriority w:val="99"/>
    <w:rsid w:val="008C747D"/>
    <w:pPr>
      <w:suppressLineNumbers/>
    </w:pPr>
  </w:style>
  <w:style w:type="paragraph" w:customStyle="1" w:styleId="TableHeading">
    <w:name w:val="Table Heading"/>
    <w:basedOn w:val="TableContents"/>
    <w:uiPriority w:val="99"/>
    <w:rsid w:val="008C747D"/>
    <w:pPr>
      <w:jc w:val="center"/>
    </w:pPr>
    <w:rPr>
      <w:b/>
      <w:bCs/>
    </w:rPr>
  </w:style>
  <w:style w:type="paragraph" w:styleId="Caption">
    <w:name w:val="caption"/>
    <w:basedOn w:val="Normal"/>
    <w:uiPriority w:val="99"/>
    <w:qFormat/>
    <w:rsid w:val="008C747D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8C747D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96BC6"/>
    <w:rPr>
      <w:rFonts w:ascii="Verdana" w:eastAsia="Arial Unicode MS" w:hAnsi="Verdana" w:cs="Times New Roman"/>
      <w:kern w:val="1"/>
    </w:rPr>
  </w:style>
  <w:style w:type="paragraph" w:customStyle="1" w:styleId="Index">
    <w:name w:val="Index"/>
    <w:basedOn w:val="Normal"/>
    <w:uiPriority w:val="99"/>
    <w:rsid w:val="008C747D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uiPriority w:val="99"/>
    <w:rsid w:val="008C747D"/>
    <w:pPr>
      <w:keepNext/>
      <w:keepLines/>
      <w:spacing w:after="120"/>
      <w:jc w:val="both"/>
    </w:pPr>
  </w:style>
  <w:style w:type="paragraph" w:customStyle="1" w:styleId="Tabela">
    <w:name w:val="Tabela"/>
    <w:basedOn w:val="Normal"/>
    <w:uiPriority w:val="99"/>
    <w:rsid w:val="008C747D"/>
    <w:pPr>
      <w:autoSpaceDE w:val="0"/>
    </w:pPr>
  </w:style>
  <w:style w:type="paragraph" w:customStyle="1" w:styleId="Telobesedila1">
    <w:name w:val="Telo besedila1"/>
    <w:basedOn w:val="Normal"/>
    <w:uiPriority w:val="99"/>
    <w:rsid w:val="008C747D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rsid w:val="008C747D"/>
    <w:pPr>
      <w:suppressLineNumbers/>
      <w:tabs>
        <w:tab w:val="center" w:pos="4818"/>
        <w:tab w:val="right" w:pos="9637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96BC6"/>
    <w:rPr>
      <w:rFonts w:ascii="Verdana" w:eastAsia="Arial Unicode MS" w:hAnsi="Verdana" w:cs="Times New Roman"/>
      <w:kern w:val="1"/>
      <w:sz w:val="24"/>
      <w:szCs w:val="24"/>
    </w:rPr>
  </w:style>
  <w:style w:type="paragraph" w:styleId="Footer">
    <w:name w:val="footer"/>
    <w:basedOn w:val="Normal"/>
    <w:link w:val="FooterChar"/>
    <w:uiPriority w:val="99"/>
    <w:rsid w:val="008C747D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C747D"/>
    <w:rPr>
      <w:rFonts w:ascii="Verdana" w:eastAsia="Arial Unicode MS" w:hAnsi="Verdana" w:cs="Times New Roman"/>
      <w:kern w:val="1"/>
      <w:sz w:val="24"/>
      <w:lang w:val="sl-SI"/>
    </w:rPr>
  </w:style>
  <w:style w:type="character" w:customStyle="1" w:styleId="WW-Absatz-Standardschriftart">
    <w:name w:val="WW-Absatz-Standardschriftart"/>
    <w:uiPriority w:val="99"/>
    <w:rsid w:val="00091F9C"/>
  </w:style>
  <w:style w:type="paragraph" w:customStyle="1" w:styleId="ZnakZnakZnakZnakZnakZnakZnak">
    <w:name w:val="Znak Znak Znak Znak Znak Znak Znak"/>
    <w:basedOn w:val="Normal"/>
    <w:uiPriority w:val="99"/>
    <w:rsid w:val="00E12989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CommentReference">
    <w:name w:val="annotation reference"/>
    <w:basedOn w:val="DefaultParagraphFont"/>
    <w:uiPriority w:val="99"/>
    <w:rsid w:val="00F30E7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30E7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30E7C"/>
    <w:rPr>
      <w:rFonts w:ascii="Verdana" w:eastAsia="Arial Unicode MS" w:hAnsi="Verdana" w:cs="Times New Roman"/>
      <w:kern w:val="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30E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F30E7C"/>
    <w:rPr>
      <w:rFonts w:ascii="Verdana" w:eastAsia="Arial Unicode MS" w:hAnsi="Verdana" w:cs="Times New Roman"/>
      <w:b/>
      <w:kern w:val="1"/>
    </w:rPr>
  </w:style>
  <w:style w:type="paragraph" w:customStyle="1" w:styleId="Revizija1">
    <w:name w:val="Revizija1"/>
    <w:hidden/>
    <w:uiPriority w:val="99"/>
    <w:semiHidden/>
    <w:rsid w:val="00F30E7C"/>
    <w:rPr>
      <w:rFonts w:ascii="Verdana" w:eastAsia="Arial Unicode MS" w:hAnsi="Verdana"/>
      <w:kern w:val="1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rsid w:val="00F30E7C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30E7C"/>
    <w:rPr>
      <w:rFonts w:ascii="Segoe UI" w:eastAsia="Arial Unicode MS" w:hAnsi="Segoe UI" w:cs="Times New Roman"/>
      <w:kern w:val="1"/>
      <w:sz w:val="18"/>
    </w:rPr>
  </w:style>
  <w:style w:type="paragraph" w:styleId="ListParagraph">
    <w:name w:val="List Paragraph"/>
    <w:basedOn w:val="Normal"/>
    <w:link w:val="ListParagraphChar"/>
    <w:uiPriority w:val="99"/>
    <w:qFormat/>
    <w:rsid w:val="00845E73"/>
    <w:pPr>
      <w:widowControl/>
      <w:suppressAutoHyphens w:val="0"/>
      <w:spacing w:after="160" w:line="259" w:lineRule="auto"/>
      <w:ind w:left="720"/>
      <w:contextualSpacing/>
    </w:pPr>
    <w:rPr>
      <w:rFonts w:ascii="Calibri" w:eastAsia="Times New Roman" w:hAnsi="Calibri"/>
      <w:kern w:val="0"/>
      <w:sz w:val="22"/>
      <w:szCs w:val="20"/>
      <w:lang w:eastAsia="en-US"/>
    </w:rPr>
  </w:style>
  <w:style w:type="paragraph" w:customStyle="1" w:styleId="Odstavekseznama1">
    <w:name w:val="Odstavek seznama1"/>
    <w:basedOn w:val="Normal"/>
    <w:link w:val="OdstavekseznamaZnak"/>
    <w:uiPriority w:val="99"/>
    <w:rsid w:val="00935659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kern w:val="0"/>
      <w:sz w:val="22"/>
      <w:szCs w:val="20"/>
      <w:lang w:eastAsia="en-US"/>
    </w:rPr>
  </w:style>
  <w:style w:type="character" w:customStyle="1" w:styleId="OdstavekseznamaZnak">
    <w:name w:val="Odstavek seznama Znak"/>
    <w:link w:val="Odstavekseznama1"/>
    <w:uiPriority w:val="99"/>
    <w:locked/>
    <w:rsid w:val="00935659"/>
    <w:rPr>
      <w:rFonts w:ascii="Calibri" w:hAnsi="Calibri"/>
      <w:sz w:val="22"/>
      <w:lang w:val="sl-SI" w:eastAsia="en-US"/>
    </w:rPr>
  </w:style>
  <w:style w:type="paragraph" w:customStyle="1" w:styleId="StyleBefore28ptAfter565pt">
    <w:name w:val="Style Before:  28 pt After:  565 pt"/>
    <w:basedOn w:val="Normal"/>
    <w:uiPriority w:val="99"/>
    <w:rsid w:val="00D26476"/>
    <w:pPr>
      <w:widowControl/>
      <w:suppressAutoHyphens w:val="0"/>
      <w:overflowPunct w:val="0"/>
      <w:autoSpaceDE w:val="0"/>
      <w:autoSpaceDN w:val="0"/>
      <w:adjustRightInd w:val="0"/>
      <w:spacing w:before="56" w:after="113"/>
      <w:jc w:val="both"/>
      <w:textAlignment w:val="baseline"/>
    </w:pPr>
    <w:rPr>
      <w:rFonts w:eastAsia="Times New Roman" w:cs="Verdana"/>
      <w:kern w:val="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681116"/>
    <w:rPr>
      <w:rFonts w:ascii="Calibri" w:hAnsi="Calibri"/>
      <w:sz w:val="22"/>
      <w:lang w:val="sl-SI" w:eastAsia="en-US"/>
    </w:rPr>
  </w:style>
  <w:style w:type="paragraph" w:customStyle="1" w:styleId="ListParagraph1">
    <w:name w:val="List Paragraph1"/>
    <w:basedOn w:val="Normal"/>
    <w:uiPriority w:val="99"/>
    <w:rsid w:val="00E2075B"/>
    <w:pPr>
      <w:widowControl/>
      <w:suppressAutoHyphens w:val="0"/>
      <w:ind w:left="720"/>
      <w:contextualSpacing/>
    </w:pPr>
    <w:rPr>
      <w:rFonts w:eastAsia="Times New Roman"/>
      <w:kern w:val="0"/>
      <w:lang w:eastAsia="en-US"/>
    </w:rPr>
  </w:style>
  <w:style w:type="table" w:styleId="TableGrid">
    <w:name w:val="Table Grid"/>
    <w:basedOn w:val="TableNormal"/>
    <w:uiPriority w:val="99"/>
    <w:rsid w:val="00CD18B0"/>
    <w:pPr>
      <w:widowControl w:val="0"/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900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PRIJAVA</vt:lpstr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ZZV</dc:creator>
  <cp:keywords/>
  <dc:description/>
  <cp:lastModifiedBy>Matjaž Kovač</cp:lastModifiedBy>
  <cp:revision>13</cp:revision>
  <cp:lastPrinted>2021-08-04T07:31:00Z</cp:lastPrinted>
  <dcterms:created xsi:type="dcterms:W3CDTF">2021-10-12T08:31:00Z</dcterms:created>
  <dcterms:modified xsi:type="dcterms:W3CDTF">2026-02-16T08:36:00Z</dcterms:modified>
</cp:coreProperties>
</file>